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53CF5F30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441799"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5344A8" w:rsidRPr="005715E4">
        <w:rPr>
          <w:b/>
          <w:bCs/>
          <w:sz w:val="24"/>
          <w:lang w:val="en-US"/>
        </w:rPr>
        <w:t>24</w:t>
      </w:r>
      <w:r w:rsidR="005344A8">
        <w:rPr>
          <w:b/>
          <w:bCs/>
          <w:sz w:val="24"/>
          <w:lang w:val="en-US"/>
        </w:rPr>
        <w:t>3</w:t>
      </w:r>
      <w:r w:rsidR="003C4585">
        <w:rPr>
          <w:b/>
          <w:bCs/>
          <w:sz w:val="24"/>
          <w:lang w:val="en-US"/>
        </w:rPr>
        <w:t>293</w:t>
      </w:r>
    </w:p>
    <w:p w14:paraId="68313B65" w14:textId="056F024C" w:rsidR="00867387" w:rsidRDefault="00A909B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Madrid</w:t>
      </w:r>
      <w:r w:rsidR="00867387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Spain</w:t>
      </w:r>
      <w:r w:rsidR="00867387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December</w:t>
      </w:r>
      <w:r w:rsidR="00867387">
        <w:rPr>
          <w:b/>
          <w:sz w:val="24"/>
          <w:lang w:val="en-US"/>
        </w:rPr>
        <w:t xml:space="preserve"> 9-12, 2024</w:t>
      </w:r>
      <w:r w:rsidR="00867387"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E53C12">
        <w:rPr>
          <w:sz w:val="18"/>
          <w:szCs w:val="18"/>
          <w:lang w:val="en-US" w:eastAsia="zh-CN" w:bidi="ar"/>
        </w:rPr>
        <w:t>24</w:t>
      </w:r>
      <w:r w:rsidR="00B214D8">
        <w:rPr>
          <w:sz w:val="18"/>
          <w:szCs w:val="18"/>
          <w:lang w:val="en-US" w:eastAsia="zh-CN" w:bidi="ar"/>
        </w:rPr>
        <w:t>2415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1AE1CCD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Iridium Satellite LLC</w:t>
      </w:r>
    </w:p>
    <w:p w14:paraId="6BC9EA6F" w14:textId="71CF7B7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052AA664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7164C8">
        <w:rPr>
          <w:rFonts w:ascii="Arial" w:eastAsia="Batang" w:hAnsi="Arial" w:cs="Arial"/>
          <w:b/>
          <w:sz w:val="24"/>
          <w:szCs w:val="24"/>
        </w:rPr>
        <w:t>4.5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684F379B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r w:rsidR="007164C8" w:rsidRPr="00C06B29">
        <w:rPr>
          <w:sz w:val="32"/>
          <w:szCs w:val="32"/>
          <w:lang w:val="en-US"/>
        </w:rPr>
        <w:t>IoT_NTN_TDD</w:t>
      </w:r>
      <w:proofErr w:type="spellEnd"/>
    </w:p>
    <w:p w14:paraId="4A23A467" w14:textId="77777777" w:rsidR="00867387" w:rsidRDefault="00867387"/>
    <w:p w14:paraId="5466D40A" w14:textId="6779AE8C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7164C8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06417390" w:rsidR="00867387" w:rsidRDefault="007164C8">
            <w:pPr>
              <w:pStyle w:val="tah0"/>
              <w:spacing w:before="0" w:after="0"/>
            </w:pPr>
            <w:r w:rsidRPr="007164C8">
              <w:rPr>
                <w:rFonts w:ascii="Arial" w:eastAsia="SimSun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17FB0041" w:rsidR="00867387" w:rsidRDefault="007164C8">
            <w:pPr>
              <w:pStyle w:val="TAL"/>
            </w:pPr>
            <w:r w:rsidRPr="007164C8"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93E2" w14:textId="13458626" w:rsidR="00867387" w:rsidRDefault="007164C8">
            <w:pPr>
              <w:pStyle w:val="TAL"/>
            </w:pPr>
            <w:r w:rsidRPr="007164C8">
              <w:t xml:space="preserve">This REL-19 WI IoT_NTN_Ph3 is enhancing IoT usage via NTN based on </w:t>
            </w:r>
            <w:proofErr w:type="gramStart"/>
            <w:r w:rsidRPr="007164C8">
              <w:t>FDD</w:t>
            </w:r>
            <w:proofErr w:type="gramEnd"/>
            <w:r w:rsidRPr="007164C8">
              <w:t xml:space="preserve"> so it is a parallel enhancement to the present WI but no dependencies between WIs are expected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5F9B7206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540CD2C6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</w:t>
      </w:r>
      <w:r w:rsidR="007164C8">
        <w:t xml:space="preserve"> (U)</w:t>
      </w:r>
      <w:r w:rsidRPr="005B297C">
        <w:t xml:space="preserve"> and set of usable contiguous DL subframes</w:t>
      </w:r>
      <w:r w:rsidR="007164C8">
        <w:t xml:space="preserve"> (D)</w:t>
      </w:r>
      <w:r w:rsidR="006E5DB1">
        <w:t>, and guard periods</w:t>
      </w:r>
      <w:r w:rsidRPr="005B297C">
        <w:t>, which is periodic every N radio frames</w:t>
      </w:r>
      <w:r w:rsidR="00D84A8E" w:rsidRPr="00D84A8E">
        <w:t>, with N=9</w:t>
      </w:r>
      <w:r w:rsidR="007164C8">
        <w:t xml:space="preserve"> for the target MSS allocated band.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3D62338C" w14:textId="7F97B52F" w:rsidR="00362662" w:rsidRDefault="00362662" w:rsidP="003B5DA7">
      <w:pPr>
        <w:numPr>
          <w:ilvl w:val="1"/>
          <w:numId w:val="19"/>
        </w:numPr>
        <w:spacing w:after="120"/>
      </w:pPr>
    </w:p>
    <w:p w14:paraId="1C669457" w14:textId="34138CC9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 xml:space="preserve">based on minimum necessary changes to the NB-IoT NTN FDD frame structure and </w:t>
      </w:r>
      <w:proofErr w:type="gramStart"/>
      <w:r w:rsidR="002E6879">
        <w:rPr>
          <w:rStyle w:val="ui-provider"/>
        </w:rPr>
        <w:t>procedures</w:t>
      </w:r>
      <w:r w:rsidR="002B1DCB">
        <w:t xml:space="preserve">, </w:t>
      </w:r>
      <w:r w:rsidR="007364A1">
        <w:t xml:space="preserve"> including</w:t>
      </w:r>
      <w:proofErr w:type="gramEnd"/>
      <w:r>
        <w:t>:</w:t>
      </w:r>
    </w:p>
    <w:p w14:paraId="307A46F6" w14:textId="6D0CC605" w:rsidR="00DF59A1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 xml:space="preserve">, </w:t>
      </w:r>
      <w:r w:rsidR="00D27793">
        <w:t>necessary adaptation</w:t>
      </w:r>
      <w:r w:rsidR="00641233">
        <w:t xml:space="preserve"> (if needed) </w:t>
      </w:r>
      <w:r w:rsidR="002E6879">
        <w:t>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2381817F" w14:textId="1E15A734" w:rsidR="001B1CA1" w:rsidRPr="004B7425" w:rsidRDefault="007164C8" w:rsidP="00E536CC">
      <w:pPr>
        <w:numPr>
          <w:ilvl w:val="3"/>
          <w:numId w:val="19"/>
        </w:numPr>
        <w:spacing w:after="120"/>
      </w:pPr>
      <w:r>
        <w:t>Support a pattern with a period of 9</w:t>
      </w:r>
      <w:r w:rsidRPr="005B297C">
        <w:t xml:space="preserve"> radio frames</w:t>
      </w:r>
      <w:r>
        <w:t xml:space="preserve"> for the target MSS allocated band</w:t>
      </w:r>
      <w:r w:rsidR="00D27793">
        <w:t xml:space="preserve">, where D=U=8 </w:t>
      </w:r>
      <w:r w:rsidR="002F3F14">
        <w:t>with a</w:t>
      </w:r>
      <w:r w:rsidR="001B1CA1">
        <w:t xml:space="preserve"> fixed</w:t>
      </w:r>
      <w:r w:rsidR="00FE2AA8">
        <w:t xml:space="preserve"> </w:t>
      </w:r>
      <w:r w:rsidR="002F3F14">
        <w:t xml:space="preserve">guard </w:t>
      </w:r>
      <w:proofErr w:type="gramStart"/>
      <w:r w:rsidR="002F3F14">
        <w:t>period</w:t>
      </w:r>
      <w:r w:rsidR="00A45EB7">
        <w:t>.</w:t>
      </w:r>
      <w:r w:rsidR="001B1CA1">
        <w:rPr>
          <w:rFonts w:hint="cs"/>
        </w:rPr>
        <w:t>R</w:t>
      </w:r>
      <w:r w:rsidR="001B1CA1">
        <w:t>AN</w:t>
      </w:r>
      <w:proofErr w:type="gramEnd"/>
      <w:r w:rsidR="001B1CA1">
        <w:t xml:space="preserve">1 to consider whether there is a need </w:t>
      </w:r>
      <w:r w:rsidR="00A01E27">
        <w:t xml:space="preserve">for a mechanism to achieve an </w:t>
      </w:r>
      <w:r w:rsidR="001B1CA1">
        <w:t>adjustable guard period</w:t>
      </w:r>
      <w:r w:rsidR="00A01E27">
        <w:t xml:space="preserve"> for the purpose of allowing deployment with the TDD frame structure of the legacy system operating in the target MSS allocated band.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421012EA" w14:textId="6E5FCF16" w:rsidR="00D27793" w:rsidRDefault="00122B7B" w:rsidP="00E536CC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lastRenderedPageBreak/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D27793" w14:paraId="22FACD6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A375E" w14:textId="0AA650AC" w:rsidR="00D27793" w:rsidRPr="00D02694" w:rsidRDefault="00D27793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  <w:proofErr w:type="spellEnd"/>
          </w:p>
        </w:tc>
      </w:tr>
      <w:tr w:rsidR="002B6370" w:rsidRPr="001728F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9ADA4" w14:textId="77777777" w:rsidR="001818BD" w:rsidRDefault="001818BD">
      <w:pPr>
        <w:spacing w:after="0"/>
      </w:pPr>
      <w:r>
        <w:separator/>
      </w:r>
    </w:p>
  </w:endnote>
  <w:endnote w:type="continuationSeparator" w:id="0">
    <w:p w14:paraId="4BF853EC" w14:textId="77777777" w:rsidR="001818BD" w:rsidRDefault="001818BD">
      <w:pPr>
        <w:spacing w:after="0"/>
      </w:pPr>
      <w:r>
        <w:continuationSeparator/>
      </w:r>
    </w:p>
  </w:endnote>
  <w:endnote w:type="continuationNotice" w:id="1">
    <w:p w14:paraId="0E9AA1DA" w14:textId="77777777" w:rsidR="001818BD" w:rsidRDefault="001818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305BF" w14:textId="77777777" w:rsidR="001818BD" w:rsidRDefault="001818BD">
      <w:pPr>
        <w:spacing w:after="0"/>
      </w:pPr>
      <w:r>
        <w:separator/>
      </w:r>
    </w:p>
  </w:footnote>
  <w:footnote w:type="continuationSeparator" w:id="0">
    <w:p w14:paraId="3296EB78" w14:textId="77777777" w:rsidR="001818BD" w:rsidRDefault="001818BD">
      <w:pPr>
        <w:spacing w:after="0"/>
      </w:pPr>
      <w:r>
        <w:continuationSeparator/>
      </w:r>
    </w:p>
  </w:footnote>
  <w:footnote w:type="continuationNotice" w:id="1">
    <w:p w14:paraId="7F79B430" w14:textId="77777777" w:rsidR="001818BD" w:rsidRDefault="001818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265178">
    <w:abstractNumId w:val="0"/>
  </w:num>
  <w:num w:numId="2" w16cid:durableId="1837187841">
    <w:abstractNumId w:val="1"/>
  </w:num>
  <w:num w:numId="3" w16cid:durableId="905994469">
    <w:abstractNumId w:val="2"/>
  </w:num>
  <w:num w:numId="4" w16cid:durableId="368649176">
    <w:abstractNumId w:val="3"/>
  </w:num>
  <w:num w:numId="5" w16cid:durableId="1111319009">
    <w:abstractNumId w:val="4"/>
  </w:num>
  <w:num w:numId="6" w16cid:durableId="2053537034">
    <w:abstractNumId w:val="5"/>
  </w:num>
  <w:num w:numId="7" w16cid:durableId="618535714">
    <w:abstractNumId w:val="6"/>
  </w:num>
  <w:num w:numId="8" w16cid:durableId="1211309628">
    <w:abstractNumId w:val="7"/>
  </w:num>
  <w:num w:numId="9" w16cid:durableId="1941834939">
    <w:abstractNumId w:val="19"/>
  </w:num>
  <w:num w:numId="10" w16cid:durableId="1229877605">
    <w:abstractNumId w:val="10"/>
  </w:num>
  <w:num w:numId="11" w16cid:durableId="1686634559">
    <w:abstractNumId w:val="8"/>
  </w:num>
  <w:num w:numId="12" w16cid:durableId="1378815432">
    <w:abstractNumId w:val="16"/>
  </w:num>
  <w:num w:numId="13" w16cid:durableId="78910936">
    <w:abstractNumId w:val="9"/>
  </w:num>
  <w:num w:numId="14" w16cid:durableId="1328941131">
    <w:abstractNumId w:val="11"/>
  </w:num>
  <w:num w:numId="15" w16cid:durableId="497623621">
    <w:abstractNumId w:val="14"/>
  </w:num>
  <w:num w:numId="16" w16cid:durableId="1462846979">
    <w:abstractNumId w:val="13"/>
  </w:num>
  <w:num w:numId="17" w16cid:durableId="295524542">
    <w:abstractNumId w:val="15"/>
  </w:num>
  <w:num w:numId="18" w16cid:durableId="474835516">
    <w:abstractNumId w:val="12"/>
  </w:num>
  <w:num w:numId="19" w16cid:durableId="180826528">
    <w:abstractNumId w:val="18"/>
  </w:num>
  <w:num w:numId="20" w16cid:durableId="293606839">
    <w:abstractNumId w:val="17"/>
  </w:num>
  <w:num w:numId="21" w16cid:durableId="173462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3ABF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05BF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8F0"/>
    <w:rsid w:val="0017296B"/>
    <w:rsid w:val="001748FA"/>
    <w:rsid w:val="001818BD"/>
    <w:rsid w:val="00183214"/>
    <w:rsid w:val="001868EB"/>
    <w:rsid w:val="00196F3E"/>
    <w:rsid w:val="001A0B2F"/>
    <w:rsid w:val="001A257E"/>
    <w:rsid w:val="001A6035"/>
    <w:rsid w:val="001A70EB"/>
    <w:rsid w:val="001A7417"/>
    <w:rsid w:val="001B1B22"/>
    <w:rsid w:val="001B1CA1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67CE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C7E6D"/>
    <w:rsid w:val="002E082B"/>
    <w:rsid w:val="002E2318"/>
    <w:rsid w:val="002E6879"/>
    <w:rsid w:val="002F0BF7"/>
    <w:rsid w:val="002F1E2B"/>
    <w:rsid w:val="002F3F14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C4585"/>
    <w:rsid w:val="003D696F"/>
    <w:rsid w:val="003E0530"/>
    <w:rsid w:val="003E3C8D"/>
    <w:rsid w:val="003E5D36"/>
    <w:rsid w:val="003E5E19"/>
    <w:rsid w:val="003F2D2A"/>
    <w:rsid w:val="003F4B66"/>
    <w:rsid w:val="003F63E8"/>
    <w:rsid w:val="004017F5"/>
    <w:rsid w:val="00403976"/>
    <w:rsid w:val="004160BD"/>
    <w:rsid w:val="004256E7"/>
    <w:rsid w:val="00430CB0"/>
    <w:rsid w:val="00441799"/>
    <w:rsid w:val="0044286B"/>
    <w:rsid w:val="00457DFE"/>
    <w:rsid w:val="00472D29"/>
    <w:rsid w:val="004751EE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44A8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5E3655"/>
    <w:rsid w:val="00600F31"/>
    <w:rsid w:val="006032CF"/>
    <w:rsid w:val="00605232"/>
    <w:rsid w:val="00605670"/>
    <w:rsid w:val="00611BA6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41233"/>
    <w:rsid w:val="006523D8"/>
    <w:rsid w:val="006563F2"/>
    <w:rsid w:val="00663327"/>
    <w:rsid w:val="006667A3"/>
    <w:rsid w:val="00666B3D"/>
    <w:rsid w:val="006714BB"/>
    <w:rsid w:val="00675BE6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4C8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25551"/>
    <w:rsid w:val="0084271B"/>
    <w:rsid w:val="00843573"/>
    <w:rsid w:val="008513D1"/>
    <w:rsid w:val="00851C2D"/>
    <w:rsid w:val="00852D7E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C1373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96FB5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3718"/>
    <w:rsid w:val="009D4CFA"/>
    <w:rsid w:val="009D7CAC"/>
    <w:rsid w:val="009E0821"/>
    <w:rsid w:val="009F4D69"/>
    <w:rsid w:val="00A01E27"/>
    <w:rsid w:val="00A0360E"/>
    <w:rsid w:val="00A11A0B"/>
    <w:rsid w:val="00A23596"/>
    <w:rsid w:val="00A352AE"/>
    <w:rsid w:val="00A37099"/>
    <w:rsid w:val="00A45EB7"/>
    <w:rsid w:val="00A46B3A"/>
    <w:rsid w:val="00A525B7"/>
    <w:rsid w:val="00A605DC"/>
    <w:rsid w:val="00A613FA"/>
    <w:rsid w:val="00A653D9"/>
    <w:rsid w:val="00A73BEB"/>
    <w:rsid w:val="00A81B05"/>
    <w:rsid w:val="00A87259"/>
    <w:rsid w:val="00A909BF"/>
    <w:rsid w:val="00A90C76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E7E6D"/>
    <w:rsid w:val="00AF2A30"/>
    <w:rsid w:val="00AF69DD"/>
    <w:rsid w:val="00B00F2B"/>
    <w:rsid w:val="00B03FDC"/>
    <w:rsid w:val="00B06C04"/>
    <w:rsid w:val="00B07414"/>
    <w:rsid w:val="00B1203C"/>
    <w:rsid w:val="00B214D8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1FC4"/>
    <w:rsid w:val="00BA206F"/>
    <w:rsid w:val="00BA57B4"/>
    <w:rsid w:val="00BB0B6F"/>
    <w:rsid w:val="00BB3206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B3D09"/>
    <w:rsid w:val="00CC1233"/>
    <w:rsid w:val="00CD331E"/>
    <w:rsid w:val="00CD3C05"/>
    <w:rsid w:val="00CE5EC6"/>
    <w:rsid w:val="00CE6AD4"/>
    <w:rsid w:val="00CF39D9"/>
    <w:rsid w:val="00CF5F3D"/>
    <w:rsid w:val="00D00D6B"/>
    <w:rsid w:val="00D02694"/>
    <w:rsid w:val="00D02AE1"/>
    <w:rsid w:val="00D03864"/>
    <w:rsid w:val="00D109FE"/>
    <w:rsid w:val="00D27793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29A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6CC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39E4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360F"/>
    <w:rsid w:val="00FB4C02"/>
    <w:rsid w:val="00FB78EA"/>
    <w:rsid w:val="00FD058E"/>
    <w:rsid w:val="00FE2AA8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customXml/itemProps2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6</Pages>
  <Words>2010</Words>
  <Characters>10615</Characters>
  <Application>Microsoft Office Word</Application>
  <DocSecurity>0</DocSecurity>
  <Lines>424</Lines>
  <Paragraphs>307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12318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Ilic-Savoia</cp:lastModifiedBy>
  <cp:revision>4</cp:revision>
  <cp:lastPrinted>2000-02-29T00:31:00Z</cp:lastPrinted>
  <dcterms:created xsi:type="dcterms:W3CDTF">2024-12-11T11:32:00Z</dcterms:created>
  <dcterms:modified xsi:type="dcterms:W3CDTF">2024-12-11T11:38:00Z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1733835857</vt:lpwstr>
  </property>
</Properties>
</file>